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22015" w:rsidRPr="006255FE" w14:paraId="50605878" w14:textId="77777777" w:rsidTr="006616D5">
        <w:tc>
          <w:tcPr>
            <w:tcW w:w="2625" w:type="dxa"/>
          </w:tcPr>
          <w:p w14:paraId="41A46562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AD249A6" w14:textId="77777777" w:rsidR="00222015" w:rsidRPr="006255FE" w:rsidRDefault="00222015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B63E1">
              <w:rPr>
                <w:rFonts w:ascii="Arial" w:hAnsi="Arial" w:cs="Arial"/>
                <w:b/>
                <w:szCs w:val="20"/>
              </w:rPr>
              <w:t>Najem strojne in programske opreme za konzularno poslovanje z vključenim vzdrževanjem in podporo uporabnikom za obdobje 36 mesecev</w:t>
            </w:r>
          </w:p>
        </w:tc>
      </w:tr>
      <w:tr w:rsidR="00222015" w:rsidRPr="006255FE" w14:paraId="3BA443DC" w14:textId="77777777" w:rsidTr="006616D5">
        <w:tc>
          <w:tcPr>
            <w:tcW w:w="2625" w:type="dxa"/>
          </w:tcPr>
          <w:p w14:paraId="1B2ED46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6E9740F7" w14:textId="77777777" w:rsidR="00222015" w:rsidRPr="00741CA1" w:rsidRDefault="00222015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006/24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 xml:space="preserve">, 3/22 – </w:t>
      </w:r>
      <w:proofErr w:type="spellStart"/>
      <w:r>
        <w:rPr>
          <w:rFonts w:ascii="Arial" w:hAnsi="Arial" w:cs="Arial"/>
          <w:szCs w:val="20"/>
        </w:rPr>
        <w:t>ZDeb</w:t>
      </w:r>
      <w:proofErr w:type="spellEnd"/>
      <w:r>
        <w:rPr>
          <w:rFonts w:ascii="Arial" w:hAnsi="Arial" w:cs="Arial"/>
          <w:szCs w:val="20"/>
        </w:rPr>
        <w:t xml:space="preserve"> in 16/23 – </w:t>
      </w:r>
      <w:proofErr w:type="spellStart"/>
      <w:r>
        <w:rPr>
          <w:rFonts w:ascii="Arial" w:hAnsi="Arial" w:cs="Arial"/>
          <w:szCs w:val="20"/>
        </w:rPr>
        <w:t>ZZPri</w:t>
      </w:r>
      <w:proofErr w:type="spellEnd"/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6A727AB7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2201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22201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660E4D59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2201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22201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22E28267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75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0A70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78C873-2B3F-403D-8CB4-1B49708D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11</cp:revision>
  <cp:lastPrinted>2017-10-09T07:27:00Z</cp:lastPrinted>
  <dcterms:created xsi:type="dcterms:W3CDTF">2023-08-04T11:52:00Z</dcterms:created>
  <dcterms:modified xsi:type="dcterms:W3CDTF">2024-03-21T08:11:00Z</dcterms:modified>
</cp:coreProperties>
</file>